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 w:line="319" w:lineRule="exact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</w:p>
    <w:p w:rsid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</w:p>
    <w:p w:rsidR="007C3466" w:rsidRP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  <w:r w:rsidRPr="00C25B05">
        <w:rPr>
          <w:b/>
          <w:color w:val="000000"/>
          <w:spacing w:val="-20"/>
          <w:sz w:val="40"/>
          <w:szCs w:val="40"/>
        </w:rPr>
        <w:t>РАБОЧАЯ ПРОГРАММА</w:t>
      </w:r>
    </w:p>
    <w:p w:rsidR="00C25B05" w:rsidRPr="00C25B05" w:rsidRDefault="00C25B05" w:rsidP="00C25B05">
      <w:pPr>
        <w:shd w:val="clear" w:color="auto" w:fill="FFFFFF"/>
        <w:spacing w:before="19"/>
        <w:jc w:val="center"/>
        <w:rPr>
          <w:b/>
          <w:color w:val="000000"/>
          <w:spacing w:val="-20"/>
          <w:sz w:val="40"/>
          <w:szCs w:val="40"/>
        </w:rPr>
      </w:pPr>
      <w:r w:rsidRPr="00C25B05">
        <w:rPr>
          <w:b/>
          <w:color w:val="000000"/>
          <w:spacing w:val="-20"/>
          <w:sz w:val="40"/>
          <w:szCs w:val="40"/>
        </w:rPr>
        <w:t>УЧЕБНОЙ ДИСЦИПЛИНЫ</w:t>
      </w:r>
    </w:p>
    <w:p w:rsidR="00C25B05" w:rsidRPr="00C25B05" w:rsidRDefault="00C25B05" w:rsidP="00C25B05">
      <w:pPr>
        <w:shd w:val="clear" w:color="auto" w:fill="FFFFFF"/>
        <w:spacing w:before="19"/>
        <w:jc w:val="center"/>
        <w:rPr>
          <w:color w:val="000000"/>
          <w:spacing w:val="-11"/>
          <w:sz w:val="40"/>
          <w:szCs w:val="40"/>
        </w:rPr>
      </w:pPr>
    </w:p>
    <w:p w:rsidR="00C25B05" w:rsidRPr="00C25B05" w:rsidRDefault="00C25B05" w:rsidP="00C25B05">
      <w:pPr>
        <w:shd w:val="clear" w:color="auto" w:fill="FFFFFF"/>
        <w:spacing w:before="19"/>
        <w:jc w:val="center"/>
        <w:rPr>
          <w:b/>
          <w:color w:val="5F497A"/>
          <w:spacing w:val="-11"/>
          <w:sz w:val="48"/>
          <w:szCs w:val="48"/>
        </w:rPr>
      </w:pPr>
      <w:r w:rsidRPr="00C25B05">
        <w:rPr>
          <w:b/>
          <w:color w:val="5F497A"/>
          <w:spacing w:val="-11"/>
          <w:sz w:val="48"/>
          <w:szCs w:val="48"/>
        </w:rPr>
        <w:t>ФИЗИЧЕСКАЯ КУЛЬТУРА</w:t>
      </w:r>
    </w:p>
    <w:p w:rsidR="007C3466" w:rsidRDefault="007C3466" w:rsidP="00C25B05">
      <w:pPr>
        <w:shd w:val="clear" w:color="auto" w:fill="FFFFFF"/>
        <w:spacing w:before="19"/>
        <w:jc w:val="center"/>
      </w:pPr>
    </w:p>
    <w:p w:rsidR="00830286" w:rsidRDefault="00830286" w:rsidP="00C25B05">
      <w:pPr>
        <w:shd w:val="clear" w:color="auto" w:fill="FFFFFF"/>
        <w:spacing w:before="19"/>
        <w:jc w:val="center"/>
      </w:pPr>
    </w:p>
    <w:p w:rsidR="00830286" w:rsidRDefault="00830286" w:rsidP="00C25B05">
      <w:pPr>
        <w:shd w:val="clear" w:color="auto" w:fill="FFFFFF"/>
        <w:spacing w:before="19"/>
        <w:jc w:val="both"/>
      </w:pPr>
    </w:p>
    <w:p w:rsidR="00830286" w:rsidRDefault="00830286" w:rsidP="007C3466">
      <w:pPr>
        <w:shd w:val="clear" w:color="auto" w:fill="FFFFFF"/>
        <w:spacing w:before="19" w:line="319" w:lineRule="exact"/>
        <w:jc w:val="both"/>
      </w:pPr>
    </w:p>
    <w:p w:rsidR="00830286" w:rsidRDefault="00830286" w:rsidP="007C3466">
      <w:pPr>
        <w:shd w:val="clear" w:color="auto" w:fill="FFFFFF"/>
        <w:spacing w:before="19" w:line="319" w:lineRule="exact"/>
        <w:jc w:val="both"/>
      </w:pPr>
    </w:p>
    <w:p w:rsidR="00830286" w:rsidRDefault="00830286" w:rsidP="007C3466">
      <w:pPr>
        <w:shd w:val="clear" w:color="auto" w:fill="FFFFFF"/>
        <w:spacing w:before="19" w:line="319" w:lineRule="exact"/>
        <w:jc w:val="both"/>
      </w:pPr>
    </w:p>
    <w:p w:rsidR="007C3466" w:rsidRDefault="007C3466" w:rsidP="007C3466">
      <w:pPr>
        <w:shd w:val="clear" w:color="auto" w:fill="FFFFFF"/>
        <w:spacing w:before="19" w:line="319" w:lineRule="exact"/>
        <w:jc w:val="both"/>
      </w:pPr>
    </w:p>
    <w:p w:rsidR="007C3466" w:rsidRDefault="007C3466" w:rsidP="007C3466">
      <w:pPr>
        <w:shd w:val="clear" w:color="auto" w:fill="FFFFFF"/>
        <w:spacing w:before="19" w:line="319" w:lineRule="exact"/>
        <w:jc w:val="both"/>
      </w:pPr>
    </w:p>
    <w:p w:rsidR="007C3466" w:rsidRDefault="007C3466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Default="00C25B05" w:rsidP="007C3466">
      <w:pPr>
        <w:shd w:val="clear" w:color="auto" w:fill="FFFFFF"/>
        <w:spacing w:before="19" w:line="319" w:lineRule="exact"/>
        <w:jc w:val="both"/>
      </w:pPr>
    </w:p>
    <w:p w:rsidR="00C25B05" w:rsidRPr="00C25B05" w:rsidRDefault="00C25B05" w:rsidP="00C25B05">
      <w:pPr>
        <w:shd w:val="clear" w:color="auto" w:fill="FFFFFF"/>
        <w:spacing w:before="19" w:line="319" w:lineRule="exact"/>
        <w:jc w:val="center"/>
        <w:rPr>
          <w:sz w:val="32"/>
          <w:szCs w:val="32"/>
        </w:rPr>
        <w:sectPr w:rsidR="00C25B05" w:rsidRPr="00C25B05" w:rsidSect="00C25B05">
          <w:pgSz w:w="11909" w:h="16834"/>
          <w:pgMar w:top="1440" w:right="1403" w:bottom="720" w:left="1403" w:header="720" w:footer="720" w:gutter="0"/>
          <w:cols w:space="1382"/>
          <w:noEndnote/>
        </w:sectPr>
      </w:pPr>
      <w:r w:rsidRPr="00C25B05">
        <w:rPr>
          <w:sz w:val="32"/>
          <w:szCs w:val="32"/>
        </w:rPr>
        <w:t>2013 г.</w:t>
      </w:r>
    </w:p>
    <w:p w:rsidR="007C3466" w:rsidRDefault="007C3466" w:rsidP="00F4477C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  <w:proofErr w:type="gramStart"/>
      <w:r w:rsidRPr="00D0101E">
        <w:rPr>
          <w:b/>
          <w:sz w:val="28"/>
          <w:szCs w:val="28"/>
        </w:rPr>
        <w:t>Рабочая программа</w:t>
      </w:r>
      <w:r w:rsidRPr="00D0101E">
        <w:rPr>
          <w:sz w:val="28"/>
          <w:szCs w:val="28"/>
        </w:rPr>
        <w:t xml:space="preserve">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</w:t>
      </w:r>
      <w:r w:rsidR="008E00F6">
        <w:rPr>
          <w:sz w:val="28"/>
          <w:szCs w:val="28"/>
        </w:rPr>
        <w:t>ьным базисным учебным планом и примерными учебными</w:t>
      </w:r>
      <w:r w:rsidRPr="00D0101E">
        <w:rPr>
          <w:sz w:val="28"/>
          <w:szCs w:val="28"/>
        </w:rPr>
        <w:t xml:space="preserve">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 w:rsidRPr="00D0101E">
        <w:rPr>
          <w:sz w:val="28"/>
          <w:szCs w:val="28"/>
        </w:rPr>
        <w:t>Минобрнауки</w:t>
      </w:r>
      <w:proofErr w:type="spellEnd"/>
      <w:r w:rsidRPr="00D0101E">
        <w:rPr>
          <w:sz w:val="28"/>
          <w:szCs w:val="28"/>
        </w:rPr>
        <w:t xml:space="preserve"> России от 29.05.2007 </w:t>
      </w:r>
      <w:r w:rsidR="003B56A6">
        <w:rPr>
          <w:sz w:val="28"/>
          <w:szCs w:val="28"/>
        </w:rPr>
        <w:t xml:space="preserve">№ </w:t>
      </w:r>
      <w:r w:rsidRPr="00D0101E">
        <w:rPr>
          <w:spacing w:val="15"/>
          <w:sz w:val="28"/>
          <w:szCs w:val="28"/>
        </w:rPr>
        <w:t>3-1180),</w:t>
      </w:r>
      <w:r w:rsidRPr="00D0101E">
        <w:rPr>
          <w:sz w:val="28"/>
          <w:szCs w:val="28"/>
        </w:rPr>
        <w:t xml:space="preserve"> а</w:t>
      </w:r>
      <w:proofErr w:type="gramEnd"/>
      <w:r w:rsidRPr="00D0101E">
        <w:rPr>
          <w:sz w:val="28"/>
          <w:szCs w:val="28"/>
        </w:rPr>
        <w:t xml:space="preserve"> </w:t>
      </w:r>
      <w:proofErr w:type="gramStart"/>
      <w:r w:rsidRPr="00D0101E">
        <w:rPr>
          <w:sz w:val="28"/>
          <w:szCs w:val="28"/>
        </w:rPr>
        <w:t>также примерной программы учебной дисциплины «</w:t>
      </w:r>
      <w:r w:rsidR="00A05FF1">
        <w:rPr>
          <w:sz w:val="28"/>
          <w:szCs w:val="28"/>
        </w:rPr>
        <w:t>Физическая культура</w:t>
      </w:r>
      <w:r w:rsidRPr="00D0101E">
        <w:rPr>
          <w:sz w:val="28"/>
          <w:szCs w:val="28"/>
        </w:rPr>
        <w:t xml:space="preserve">», предназначенной для изучения </w:t>
      </w:r>
      <w:r w:rsidR="00A05FF1">
        <w:rPr>
          <w:sz w:val="28"/>
          <w:szCs w:val="28"/>
        </w:rPr>
        <w:t>физической культуры</w:t>
      </w:r>
      <w:r w:rsidRPr="00D0101E">
        <w:rPr>
          <w:sz w:val="28"/>
          <w:szCs w:val="28"/>
        </w:rPr>
        <w:t xml:space="preserve">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одобренной ФГУ «Федеральный</w:t>
      </w:r>
      <w:r>
        <w:rPr>
          <w:sz w:val="28"/>
          <w:szCs w:val="28"/>
        </w:rPr>
        <w:t xml:space="preserve"> институт развития образования» 10.04.</w:t>
      </w:r>
      <w:r w:rsidRPr="00D0101E">
        <w:rPr>
          <w:sz w:val="28"/>
          <w:szCs w:val="28"/>
        </w:rPr>
        <w:t>2008 год и утвержденной Департаментом государственной политики и нор</w:t>
      </w:r>
      <w:r w:rsidR="008E00F6">
        <w:rPr>
          <w:sz w:val="28"/>
          <w:szCs w:val="28"/>
        </w:rPr>
        <w:t>мативно-правового регулирования</w:t>
      </w:r>
      <w:r w:rsidRPr="00D0101E">
        <w:rPr>
          <w:sz w:val="28"/>
          <w:szCs w:val="28"/>
        </w:rPr>
        <w:t xml:space="preserve"> в сфере образования </w:t>
      </w:r>
      <w:proofErr w:type="spellStart"/>
      <w:r w:rsidRPr="00D0101E">
        <w:rPr>
          <w:sz w:val="28"/>
          <w:szCs w:val="28"/>
        </w:rPr>
        <w:t>Минобрнауки</w:t>
      </w:r>
      <w:proofErr w:type="spellEnd"/>
      <w:r w:rsidRPr="00D0101E">
        <w:rPr>
          <w:sz w:val="28"/>
          <w:szCs w:val="28"/>
        </w:rPr>
        <w:t xml:space="preserve"> России 16.04.2008 год.</w:t>
      </w:r>
      <w:proofErr w:type="gramEnd"/>
    </w:p>
    <w:p w:rsidR="00C25B05" w:rsidRDefault="00C25B05" w:rsidP="00F4477C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</w:p>
    <w:p w:rsidR="00C25B05" w:rsidRPr="00D0101E" w:rsidRDefault="00C25B05" w:rsidP="00F4477C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</w:p>
    <w:p w:rsidR="00F4477C" w:rsidRPr="00D0101E" w:rsidRDefault="00F4477C" w:rsidP="00C25B05">
      <w:pPr>
        <w:shd w:val="clear" w:color="auto" w:fill="FFFFFF"/>
        <w:spacing w:before="1253"/>
        <w:ind w:left="29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Организация - разработчик:</w:t>
      </w:r>
    </w:p>
    <w:p w:rsidR="00F4477C" w:rsidRPr="00D0101E" w:rsidRDefault="00F4477C" w:rsidP="00C25B05">
      <w:pPr>
        <w:shd w:val="clear" w:color="auto" w:fill="FFFFFF"/>
        <w:spacing w:before="226"/>
        <w:ind w:left="34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ГБОУ СП</w:t>
      </w:r>
      <w:r>
        <w:rPr>
          <w:sz w:val="28"/>
          <w:szCs w:val="28"/>
        </w:rPr>
        <w:t>О</w:t>
      </w:r>
      <w:r w:rsidRPr="00D0101E">
        <w:rPr>
          <w:sz w:val="28"/>
          <w:szCs w:val="28"/>
        </w:rPr>
        <w:t xml:space="preserve"> "</w:t>
      </w:r>
      <w:r w:rsidR="00CA6D13">
        <w:rPr>
          <w:sz w:val="28"/>
          <w:szCs w:val="28"/>
        </w:rPr>
        <w:t>ПЛК»</w:t>
      </w:r>
    </w:p>
    <w:p w:rsidR="00F4477C" w:rsidRPr="00D0101E" w:rsidRDefault="00F4477C" w:rsidP="00C25B05">
      <w:pPr>
        <w:shd w:val="clear" w:color="auto" w:fill="FFFFFF"/>
        <w:spacing w:before="754"/>
        <w:ind w:left="24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Разработчик:</w:t>
      </w:r>
    </w:p>
    <w:p w:rsidR="00F4477C" w:rsidRDefault="00F4477C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  <w:proofErr w:type="spellStart"/>
      <w:r w:rsidRPr="00D0101E">
        <w:rPr>
          <w:sz w:val="28"/>
          <w:szCs w:val="28"/>
        </w:rPr>
        <w:t>Рыбаче</w:t>
      </w:r>
      <w:r w:rsidR="00830286">
        <w:rPr>
          <w:sz w:val="28"/>
          <w:szCs w:val="28"/>
        </w:rPr>
        <w:t>н</w:t>
      </w:r>
      <w:r w:rsidRPr="00D0101E">
        <w:rPr>
          <w:sz w:val="28"/>
          <w:szCs w:val="28"/>
        </w:rPr>
        <w:t>ко</w:t>
      </w:r>
      <w:proofErr w:type="spellEnd"/>
      <w:r w:rsidRPr="00D0101E">
        <w:rPr>
          <w:sz w:val="28"/>
          <w:szCs w:val="28"/>
        </w:rPr>
        <w:t xml:space="preserve"> И.И., преподаватель.</w:t>
      </w: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Pr="00D0101E" w:rsidRDefault="00C25B05" w:rsidP="00C25B05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  <w:sectPr w:rsidR="00C25B05" w:rsidSect="00C25B05">
          <w:footerReference w:type="even" r:id="rId8"/>
          <w:footerReference w:type="default" r:id="rId9"/>
          <w:type w:val="continuous"/>
          <w:pgSz w:w="11909" w:h="16834"/>
          <w:pgMar w:top="821" w:right="973" w:bottom="360" w:left="1538" w:header="720" w:footer="720" w:gutter="0"/>
          <w:cols w:space="60"/>
          <w:noEndnote/>
        </w:sect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C25B05" w:rsidRDefault="00C571EE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="00C25B05">
        <w:rPr>
          <w:sz w:val="28"/>
          <w:szCs w:val="28"/>
        </w:rPr>
        <w:t>ам</w:t>
      </w:r>
      <w:proofErr w:type="gramStart"/>
      <w:r w:rsidR="00C25B05">
        <w:rPr>
          <w:sz w:val="28"/>
          <w:szCs w:val="28"/>
        </w:rPr>
        <w:t>.д</w:t>
      </w:r>
      <w:proofErr w:type="gramEnd"/>
      <w:r w:rsidR="00C25B05">
        <w:rPr>
          <w:sz w:val="28"/>
          <w:szCs w:val="28"/>
        </w:rPr>
        <w:t>иректора</w:t>
      </w:r>
      <w:proofErr w:type="spellEnd"/>
      <w:r w:rsidR="00C25B05">
        <w:rPr>
          <w:sz w:val="28"/>
          <w:szCs w:val="28"/>
        </w:rPr>
        <w:t xml:space="preserve"> по УВР</w:t>
      </w:r>
    </w:p>
    <w:p w:rsidR="00C25B05" w:rsidRDefault="00CA6D13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ГБОУ СПО </w:t>
      </w:r>
      <w:r w:rsidR="00C25B05">
        <w:rPr>
          <w:sz w:val="28"/>
          <w:szCs w:val="28"/>
        </w:rPr>
        <w:t xml:space="preserve"> «ПЛК»</w:t>
      </w: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r>
        <w:rPr>
          <w:sz w:val="28"/>
          <w:szCs w:val="28"/>
        </w:rPr>
        <w:t>Марчук Н.П.</w:t>
      </w: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r>
        <w:rPr>
          <w:sz w:val="28"/>
          <w:szCs w:val="28"/>
        </w:rPr>
        <w:t>«05» сентября 2013 г.</w:t>
      </w: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C25B05" w:rsidRDefault="00C25B05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</w:p>
    <w:p w:rsidR="00F4477C" w:rsidRPr="00D0101E" w:rsidRDefault="00F4477C" w:rsidP="00C25B05">
      <w:pPr>
        <w:shd w:val="clear" w:color="auto" w:fill="FFFFFF"/>
        <w:spacing w:before="566"/>
        <w:ind w:left="29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lastRenderedPageBreak/>
        <w:t>Р</w:t>
      </w:r>
      <w:r w:rsidR="00830286">
        <w:rPr>
          <w:sz w:val="28"/>
          <w:szCs w:val="28"/>
        </w:rPr>
        <w:t xml:space="preserve">ассмотрено </w:t>
      </w:r>
      <w:r w:rsidRPr="00D0101E">
        <w:rPr>
          <w:sz w:val="28"/>
          <w:szCs w:val="28"/>
        </w:rPr>
        <w:t xml:space="preserve"> </w:t>
      </w:r>
      <w:r w:rsidR="00830286">
        <w:rPr>
          <w:sz w:val="28"/>
          <w:szCs w:val="28"/>
        </w:rPr>
        <w:t xml:space="preserve">цикловой  </w:t>
      </w:r>
      <w:r w:rsidRPr="00D0101E">
        <w:rPr>
          <w:sz w:val="28"/>
          <w:szCs w:val="28"/>
        </w:rPr>
        <w:t xml:space="preserve"> комиссией </w:t>
      </w:r>
      <w:r w:rsidR="00830286">
        <w:rPr>
          <w:sz w:val="28"/>
          <w:szCs w:val="28"/>
        </w:rPr>
        <w:t>обще</w:t>
      </w:r>
      <w:r w:rsidRPr="00D0101E">
        <w:rPr>
          <w:sz w:val="28"/>
          <w:szCs w:val="28"/>
        </w:rPr>
        <w:t>образовательных дисциплин</w:t>
      </w:r>
    </w:p>
    <w:p w:rsidR="00F4477C" w:rsidRDefault="00F4477C" w:rsidP="00C25B05">
      <w:pPr>
        <w:shd w:val="clear" w:color="auto" w:fill="FFFFFF"/>
        <w:ind w:left="38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 xml:space="preserve">Протокол № </w:t>
      </w:r>
      <w:r w:rsidR="00830286">
        <w:rPr>
          <w:sz w:val="28"/>
          <w:szCs w:val="28"/>
        </w:rPr>
        <w:t xml:space="preserve">1 </w:t>
      </w:r>
      <w:r w:rsidRPr="00D0101E">
        <w:rPr>
          <w:spacing w:val="-33"/>
          <w:sz w:val="28"/>
          <w:szCs w:val="28"/>
        </w:rPr>
        <w:t xml:space="preserve">от </w:t>
      </w:r>
      <w:r>
        <w:rPr>
          <w:spacing w:val="-33"/>
          <w:sz w:val="28"/>
          <w:szCs w:val="28"/>
        </w:rPr>
        <w:t xml:space="preserve">     </w:t>
      </w:r>
      <w:r w:rsidRPr="00830286">
        <w:rPr>
          <w:spacing w:val="-33"/>
          <w:sz w:val="28"/>
          <w:szCs w:val="28"/>
        </w:rPr>
        <w:t>«</w:t>
      </w:r>
      <w:r w:rsidR="00830286">
        <w:rPr>
          <w:sz w:val="28"/>
          <w:szCs w:val="28"/>
        </w:rPr>
        <w:t>03</w:t>
      </w:r>
      <w:r w:rsidRPr="00830286">
        <w:rPr>
          <w:sz w:val="28"/>
          <w:szCs w:val="28"/>
        </w:rPr>
        <w:t xml:space="preserve">» </w:t>
      </w:r>
      <w:r w:rsidR="00830286">
        <w:rPr>
          <w:sz w:val="28"/>
          <w:szCs w:val="28"/>
        </w:rPr>
        <w:t xml:space="preserve">  </w:t>
      </w:r>
      <w:r w:rsidRPr="00830286">
        <w:rPr>
          <w:sz w:val="28"/>
          <w:szCs w:val="28"/>
        </w:rPr>
        <w:t>сентября</w:t>
      </w:r>
      <w:r w:rsidR="00830286">
        <w:rPr>
          <w:sz w:val="28"/>
          <w:szCs w:val="28"/>
        </w:rPr>
        <w:t xml:space="preserve">  </w:t>
      </w:r>
      <w:r w:rsidRPr="00830286">
        <w:rPr>
          <w:sz w:val="28"/>
          <w:szCs w:val="28"/>
        </w:rPr>
        <w:t>2013 г.</w:t>
      </w:r>
    </w:p>
    <w:p w:rsidR="00F4477C" w:rsidRDefault="00830286" w:rsidP="00C25B05">
      <w:pPr>
        <w:shd w:val="clear" w:color="auto" w:fill="FFFFFF"/>
        <w:ind w:left="38"/>
        <w:contextualSpacing/>
      </w:pPr>
      <w:r>
        <w:rPr>
          <w:sz w:val="28"/>
          <w:szCs w:val="28"/>
        </w:rPr>
        <w:t xml:space="preserve">Председатель цикловой комиссии: </w:t>
      </w:r>
      <w:proofErr w:type="spellStart"/>
      <w:r>
        <w:rPr>
          <w:sz w:val="28"/>
          <w:szCs w:val="28"/>
        </w:rPr>
        <w:t>Нагорнова</w:t>
      </w:r>
      <w:proofErr w:type="spellEnd"/>
      <w:r>
        <w:rPr>
          <w:sz w:val="28"/>
          <w:szCs w:val="28"/>
        </w:rPr>
        <w:t xml:space="preserve"> О.В.</w:t>
      </w:r>
    </w:p>
    <w:p w:rsidR="00830286" w:rsidRDefault="00830286" w:rsidP="00F4477C">
      <w:pPr>
        <w:shd w:val="clear" w:color="auto" w:fill="FFFFFF"/>
        <w:spacing w:before="3696"/>
        <w:jc w:val="right"/>
        <w:sectPr w:rsidR="00830286" w:rsidSect="00C25B05">
          <w:type w:val="continuous"/>
          <w:pgSz w:w="11909" w:h="16834"/>
          <w:pgMar w:top="821" w:right="973" w:bottom="360" w:left="1538" w:header="720" w:footer="720" w:gutter="0"/>
          <w:cols w:num="2" w:space="60"/>
          <w:noEndnote/>
        </w:sectPr>
      </w:pPr>
    </w:p>
    <w:p w:rsidR="00F4477C" w:rsidRPr="00D0101E" w:rsidRDefault="00F4477C" w:rsidP="00F4477C">
      <w:pPr>
        <w:shd w:val="clear" w:color="auto" w:fill="FFFFFF"/>
        <w:jc w:val="center"/>
        <w:rPr>
          <w:b/>
          <w:sz w:val="28"/>
          <w:szCs w:val="28"/>
        </w:rPr>
      </w:pPr>
      <w:r w:rsidRPr="00D0101E">
        <w:rPr>
          <w:b/>
          <w:sz w:val="28"/>
          <w:szCs w:val="28"/>
        </w:rPr>
        <w:lastRenderedPageBreak/>
        <w:t>СОДЕРЖАНИЕ</w:t>
      </w:r>
    </w:p>
    <w:p w:rsidR="00F4477C" w:rsidRDefault="00F4477C" w:rsidP="00F4477C">
      <w:pPr>
        <w:shd w:val="clear" w:color="auto" w:fill="FFFFFF"/>
        <w:ind w:left="2957"/>
        <w:rPr>
          <w:sz w:val="28"/>
          <w:szCs w:val="28"/>
        </w:rPr>
      </w:pPr>
    </w:p>
    <w:p w:rsidR="00F4477C" w:rsidRDefault="00F4477C" w:rsidP="00F4477C">
      <w:pPr>
        <w:shd w:val="clear" w:color="auto" w:fill="FFFFFF"/>
        <w:ind w:left="2957"/>
        <w:rPr>
          <w:sz w:val="28"/>
          <w:szCs w:val="28"/>
        </w:rPr>
      </w:pPr>
    </w:p>
    <w:p w:rsidR="00F4477C" w:rsidRDefault="00F4477C" w:rsidP="00F4477C">
      <w:pPr>
        <w:shd w:val="clear" w:color="auto" w:fill="FFFFFF"/>
        <w:ind w:left="295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Стр.</w:t>
      </w:r>
    </w:p>
    <w:p w:rsidR="00F4477C" w:rsidRPr="00D0101E" w:rsidRDefault="00F4477C" w:rsidP="00F4477C">
      <w:pPr>
        <w:shd w:val="clear" w:color="auto" w:fill="FFFFFF"/>
        <w:ind w:left="2957"/>
        <w:rPr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1. </w:t>
      </w:r>
      <w:r w:rsidRPr="00D0101E">
        <w:rPr>
          <w:spacing w:val="-1"/>
          <w:sz w:val="28"/>
          <w:szCs w:val="28"/>
        </w:rPr>
        <w:t xml:space="preserve">Паспорт рабочей </w:t>
      </w:r>
      <w:r w:rsidR="00C25B05">
        <w:rPr>
          <w:spacing w:val="-1"/>
          <w:sz w:val="28"/>
          <w:szCs w:val="28"/>
        </w:rPr>
        <w:t>программы учебной дисциплины</w:t>
      </w:r>
      <w:r w:rsidR="00521DAF">
        <w:rPr>
          <w:spacing w:val="-1"/>
          <w:sz w:val="28"/>
          <w:szCs w:val="28"/>
        </w:rPr>
        <w:t>.</w:t>
      </w:r>
      <w:r w:rsidR="00C25B05">
        <w:rPr>
          <w:spacing w:val="-1"/>
          <w:sz w:val="28"/>
          <w:szCs w:val="28"/>
        </w:rPr>
        <w:t xml:space="preserve">         </w:t>
      </w:r>
      <w:r w:rsidRPr="00D0101E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                        </w:t>
      </w:r>
      <w:r w:rsidR="007C3466">
        <w:rPr>
          <w:spacing w:val="-1"/>
          <w:sz w:val="28"/>
          <w:szCs w:val="28"/>
        </w:rPr>
        <w:t>4</w:t>
      </w:r>
    </w:p>
    <w:p w:rsidR="00F4477C" w:rsidRDefault="00F4477C" w:rsidP="00F4477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0101E">
        <w:rPr>
          <w:sz w:val="28"/>
          <w:szCs w:val="28"/>
        </w:rPr>
        <w:t xml:space="preserve">Структура и содержание учебной дисциплины. </w:t>
      </w:r>
      <w:r>
        <w:rPr>
          <w:sz w:val="28"/>
          <w:szCs w:val="28"/>
        </w:rPr>
        <w:t xml:space="preserve">                                        </w:t>
      </w:r>
      <w:r w:rsidR="007C3466">
        <w:rPr>
          <w:sz w:val="28"/>
          <w:szCs w:val="28"/>
        </w:rPr>
        <w:t>5</w:t>
      </w:r>
    </w:p>
    <w:p w:rsidR="00F4477C" w:rsidRDefault="00F4477C" w:rsidP="00F4477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0101E">
        <w:rPr>
          <w:sz w:val="28"/>
          <w:szCs w:val="28"/>
        </w:rPr>
        <w:t xml:space="preserve">Условия реализации программы учебной дисциплины. </w:t>
      </w:r>
      <w:r>
        <w:rPr>
          <w:sz w:val="28"/>
          <w:szCs w:val="28"/>
        </w:rPr>
        <w:t xml:space="preserve">                           </w:t>
      </w:r>
      <w:r w:rsidR="007C3466">
        <w:rPr>
          <w:sz w:val="28"/>
          <w:szCs w:val="28"/>
        </w:rPr>
        <w:t>10</w:t>
      </w: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0101E">
        <w:rPr>
          <w:spacing w:val="-1"/>
          <w:sz w:val="28"/>
          <w:szCs w:val="28"/>
        </w:rPr>
        <w:t>Контроль и оценка результатов освоения учебной дисциплины</w:t>
      </w:r>
      <w:r>
        <w:rPr>
          <w:spacing w:val="-1"/>
          <w:sz w:val="28"/>
          <w:szCs w:val="28"/>
        </w:rPr>
        <w:t xml:space="preserve">               11</w:t>
      </w: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Default="00F4477C" w:rsidP="00F4477C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F4477C" w:rsidRPr="00D0101E" w:rsidRDefault="00F4477C" w:rsidP="00F4477C">
      <w:pPr>
        <w:shd w:val="clear" w:color="auto" w:fill="FFFFFF"/>
        <w:spacing w:line="360" w:lineRule="auto"/>
        <w:rPr>
          <w:sz w:val="28"/>
          <w:szCs w:val="28"/>
        </w:rPr>
      </w:pPr>
    </w:p>
    <w:p w:rsidR="00F4477C" w:rsidRDefault="00F447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1C1933" w:rsidRDefault="001C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="00684C9F">
        <w:rPr>
          <w:b/>
          <w:caps/>
        </w:rPr>
        <w:t xml:space="preserve">РАБОЧЕЙ </w:t>
      </w:r>
      <w:r>
        <w:rPr>
          <w:b/>
          <w:caps/>
        </w:rPr>
        <w:t xml:space="preserve"> ПРОГРАММЫ УЧЕБНОЙ ДИСЦИПЛИНЫ </w:t>
      </w:r>
    </w:p>
    <w:p w:rsidR="001C1933" w:rsidRPr="00B278A5" w:rsidRDefault="001C1933">
      <w:pPr>
        <w:widowControl w:val="0"/>
        <w:tabs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 w:rsidRPr="00B278A5">
        <w:rPr>
          <w:b/>
          <w:sz w:val="28"/>
          <w:szCs w:val="28"/>
        </w:rPr>
        <w:t>Физическая культура</w:t>
      </w:r>
    </w:p>
    <w:p w:rsidR="001C1933" w:rsidRDefault="001C1933">
      <w:pPr>
        <w:widowControl w:val="0"/>
        <w:tabs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 xml:space="preserve">1.1. Область применения </w:t>
      </w:r>
      <w:r w:rsidR="00684C9F">
        <w:rPr>
          <w:b/>
        </w:rPr>
        <w:t>рабочей</w:t>
      </w:r>
      <w:r>
        <w:rPr>
          <w:b/>
        </w:rPr>
        <w:t xml:space="preserve"> программы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84C9F" w:rsidRDefault="0068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Рабочая</w:t>
      </w:r>
      <w:r w:rsidR="001C1933">
        <w:t xml:space="preserve"> программа учебной дисциплины Физическая культура  является частью основной профессиональной образовательной программы среднего профессионального образования базовой подготовки в соответствии с ФГОС по специальностям СПО  080114 Экономика и бухгалтерский учет (по отраслям)</w:t>
      </w:r>
      <w:r>
        <w:t>.</w:t>
      </w:r>
    </w:p>
    <w:p w:rsidR="001C1933" w:rsidRDefault="0068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Рабочая</w:t>
      </w:r>
      <w:r w:rsidR="001C1933">
        <w:t xml:space="preserve"> программа учебной дисциплины Физическая культура может быть использована в дополнительном</w:t>
      </w:r>
      <w:r w:rsidR="00CF1637">
        <w:t xml:space="preserve"> профессиональном </w:t>
      </w:r>
      <w:r w:rsidR="001C1933">
        <w:t>образовании и профессиональной подготовке работников в области экономики и управления.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</w:t>
      </w:r>
      <w:r>
        <w:rPr>
          <w:b/>
        </w:rPr>
        <w:t xml:space="preserve">1.2. Место учебной дисциплины в структуре основной профессиональной образовательной программы 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1933" w:rsidRDefault="001C1933">
      <w:pPr>
        <w:ind w:firstLine="708"/>
        <w:jc w:val="both"/>
      </w:pPr>
      <w:r>
        <w:t>Физическая культура в Основах законодательства Российской Федерации о физической культуре и спорте представлена в средних специальных учебных заведениях как учебная дисциплина и важнейший компонент целостного развития личности. Являясь составной частью общей культуры и профессиональной подготовки студента, физическая культура входит обязательным разделом в гуманитарный компонент образования, значимость которого проявляется через гармонизацию духовных и физических сил, формирование таких общечеловеческих ценностей, как здоровье, физическое и психическое благополучие, физическое совершенство.</w:t>
      </w:r>
    </w:p>
    <w:p w:rsidR="001C1933" w:rsidRDefault="001C1933">
      <w:pPr>
        <w:ind w:hanging="45"/>
        <w:jc w:val="both"/>
      </w:pPr>
      <w:r>
        <w:t xml:space="preserve">         Содержание программы обеспечивает преемственность с программным материалом средней общеобразовательной и высшей школы.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ab/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1C1933" w:rsidRDefault="001C1933" w:rsidP="009713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 результате освоения учебной дисциплины Физическая ку</w:t>
      </w:r>
      <w:r w:rsidR="00971345">
        <w:t xml:space="preserve">льтура обучающийся должен уметь </w:t>
      </w:r>
      <w:r>
        <w:t xml:space="preserve">использовать физкультурно–оздоровительную деятельность для укрепления здоровья, достижения жизненных и профессиональных целей. 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 результате освоения учебной дисциплины Физическая культура обучающийся должен знать:</w:t>
      </w:r>
    </w:p>
    <w:p w:rsidR="001C1933" w:rsidRDefault="00B278A5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1C1933">
        <w:t xml:space="preserve">о роли физической культуры в общекультурном, профессиональном и социальном развитии человека. </w:t>
      </w:r>
    </w:p>
    <w:p w:rsidR="001C1933" w:rsidRDefault="00B278A5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1C1933">
        <w:t>основы здорового образа жизни.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1.4. Рекомендуемое количество часов на освоение программы учебной дисциплины: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 учебной нагрузки обучающегося</w:t>
      </w:r>
      <w:r w:rsidR="00B278A5">
        <w:t xml:space="preserve"> </w:t>
      </w:r>
      <w:r>
        <w:t xml:space="preserve"> </w:t>
      </w:r>
      <w:r w:rsidR="00684C9F">
        <w:t>9</w:t>
      </w:r>
      <w:r w:rsidR="00F55689">
        <w:t>6</w:t>
      </w:r>
      <w:r>
        <w:t xml:space="preserve"> час</w:t>
      </w:r>
      <w:r w:rsidR="00684C9F">
        <w:t>а</w:t>
      </w:r>
      <w:r>
        <w:t>, в том числе: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обязательной аудиторной учебной нагрузки обучающегося - </w:t>
      </w:r>
      <w:r w:rsidR="00684C9F">
        <w:t>6</w:t>
      </w:r>
      <w:r w:rsidR="00F55689">
        <w:t>4</w:t>
      </w:r>
      <w:r>
        <w:t xml:space="preserve"> час</w:t>
      </w:r>
      <w:r w:rsidR="00684C9F">
        <w:t>а</w:t>
      </w:r>
      <w:r>
        <w:t>;</w:t>
      </w:r>
    </w:p>
    <w:p w:rsidR="00B278A5" w:rsidRDefault="00B27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самостоятельной работы </w:t>
      </w:r>
      <w:proofErr w:type="gramStart"/>
      <w:r>
        <w:t>обучающегося</w:t>
      </w:r>
      <w:proofErr w:type="gramEnd"/>
      <w:r>
        <w:t xml:space="preserve">  -  </w:t>
      </w:r>
      <w:r w:rsidR="00684C9F">
        <w:t>3</w:t>
      </w:r>
      <w:r w:rsidR="00F55689">
        <w:t>2</w:t>
      </w:r>
      <w:r>
        <w:t xml:space="preserve"> час.</w:t>
      </w:r>
    </w:p>
    <w:p w:rsidR="00B278A5" w:rsidRDefault="00B27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278A5" w:rsidRDefault="00B27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30D1B" w:rsidRDefault="00630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4C9F" w:rsidRDefault="0068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4C9F" w:rsidRDefault="00684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278A5" w:rsidRDefault="00B27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278A5" w:rsidRDefault="00B27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21DAF" w:rsidRDefault="00521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1C1933" w:rsidRDefault="001C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1C1933" w:rsidRDefault="001C1933">
      <w:pPr>
        <w:tabs>
          <w:tab w:val="left" w:pos="708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7668"/>
        <w:gridCol w:w="2079"/>
      </w:tblGrid>
      <w:tr w:rsidR="001C1933" w:rsidTr="003859D2">
        <w:trPr>
          <w:trHeight w:val="460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Pr="00B278A5" w:rsidRDefault="001C1933">
            <w:pPr>
              <w:snapToGrid w:val="0"/>
              <w:jc w:val="center"/>
            </w:pPr>
            <w:r w:rsidRPr="00B278A5">
              <w:t>Вид учебной работы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Pr="00B278A5" w:rsidRDefault="001C1933">
            <w:pPr>
              <w:snapToGrid w:val="0"/>
              <w:jc w:val="center"/>
              <w:rPr>
                <w:iCs/>
              </w:rPr>
            </w:pPr>
            <w:r w:rsidRPr="00B278A5">
              <w:rPr>
                <w:iCs/>
              </w:rPr>
              <w:t>Объем часов</w:t>
            </w:r>
          </w:p>
        </w:tc>
      </w:tr>
      <w:tr w:rsidR="001C1933" w:rsidTr="003859D2">
        <w:trPr>
          <w:trHeight w:val="285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Pr="00B278A5" w:rsidRDefault="00684C9F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  <w:r w:rsidR="00F55689">
              <w:rPr>
                <w:b/>
                <w:iCs/>
              </w:rPr>
              <w:t>6</w:t>
            </w:r>
          </w:p>
        </w:tc>
      </w:tr>
      <w:tr w:rsidR="001C1933" w:rsidTr="003859D2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Pr="00B278A5" w:rsidRDefault="00684C9F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="00F55689">
              <w:rPr>
                <w:b/>
                <w:iCs/>
              </w:rPr>
              <w:t>4</w:t>
            </w:r>
          </w:p>
        </w:tc>
      </w:tr>
      <w:tr w:rsidR="001C1933" w:rsidTr="003859D2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jc w:val="both"/>
            </w:pPr>
            <w:r>
              <w:lastRenderedPageBreak/>
              <w:t>в том числе: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jc w:val="center"/>
              <w:rPr>
                <w:iCs/>
              </w:rPr>
            </w:pPr>
          </w:p>
        </w:tc>
      </w:tr>
      <w:tr w:rsidR="001C1933" w:rsidTr="003859D2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A857A4">
            <w:pPr>
              <w:snapToGrid w:val="0"/>
              <w:jc w:val="both"/>
            </w:pPr>
            <w:r>
              <w:t xml:space="preserve">   - п</w:t>
            </w:r>
            <w:r w:rsidR="001C1933">
              <w:t xml:space="preserve">рактические занятия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Default="00684C9F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F55689">
              <w:rPr>
                <w:iCs/>
              </w:rPr>
              <w:t>2</w:t>
            </w:r>
          </w:p>
        </w:tc>
      </w:tr>
      <w:tr w:rsidR="001C1933" w:rsidTr="003859D2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Pr="00B278A5" w:rsidRDefault="00684C9F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F55689">
              <w:rPr>
                <w:b/>
                <w:iCs/>
              </w:rPr>
              <w:t>2</w:t>
            </w:r>
          </w:p>
        </w:tc>
      </w:tr>
      <w:tr w:rsidR="001C1933" w:rsidTr="003859D2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Виды самостоятельной работы:</w:t>
            </w:r>
          </w:p>
          <w:p w:rsidR="001C1933" w:rsidRDefault="001C1933">
            <w:pPr>
              <w:jc w:val="both"/>
            </w:pPr>
            <w:r>
              <w:t xml:space="preserve">написание реферата </w:t>
            </w:r>
          </w:p>
          <w:p w:rsidR="001C1933" w:rsidRDefault="001C1933">
            <w:pPr>
              <w:jc w:val="both"/>
            </w:pPr>
            <w:r>
              <w:t xml:space="preserve">составление комплекса физических упражнений производственной гимнастики для работников умственного труда </w:t>
            </w:r>
          </w:p>
          <w:p w:rsidR="001C1933" w:rsidRDefault="001C1933">
            <w:pPr>
              <w:jc w:val="both"/>
            </w:pPr>
            <w:r>
              <w:t>изучение правил по спортивным играм (волейбол, баскетбол)</w:t>
            </w:r>
          </w:p>
          <w:p w:rsidR="001C1933" w:rsidRDefault="001C1933">
            <w:pPr>
              <w:jc w:val="both"/>
            </w:pPr>
            <w:r>
              <w:t>судейство соревнований по различным видам спорта</w:t>
            </w:r>
          </w:p>
          <w:p w:rsidR="001C1933" w:rsidRDefault="001C1933">
            <w:pPr>
              <w:jc w:val="both"/>
            </w:pPr>
            <w:r>
              <w:t xml:space="preserve">посещение студентами спортивных секций </w:t>
            </w:r>
          </w:p>
          <w:p w:rsidR="001C1933" w:rsidRDefault="001C1933">
            <w:pPr>
              <w:jc w:val="both"/>
            </w:pPr>
            <w:r>
              <w:t>участие студентов в соревнованиях по видам спорта</w:t>
            </w:r>
          </w:p>
          <w:p w:rsidR="001C1933" w:rsidRDefault="001C1933">
            <w:pPr>
              <w:jc w:val="both"/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rPr>
                <w:iCs/>
              </w:rPr>
            </w:pPr>
          </w:p>
          <w:p w:rsidR="001C1933" w:rsidRDefault="001C1933">
            <w:pPr>
              <w:jc w:val="center"/>
              <w:rPr>
                <w:iCs/>
              </w:rPr>
            </w:pPr>
          </w:p>
        </w:tc>
      </w:tr>
      <w:tr w:rsidR="001C1933" w:rsidTr="003859D2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933" w:rsidRDefault="001C1933">
            <w:pPr>
              <w:snapToGrid w:val="0"/>
              <w:rPr>
                <w:i/>
                <w:iCs/>
              </w:rPr>
            </w:pPr>
            <w:r>
              <w:rPr>
                <w:iCs/>
              </w:rPr>
              <w:t xml:space="preserve">Итоговая аттестация в форме   </w:t>
            </w:r>
            <w:r>
              <w:rPr>
                <w:i/>
                <w:iCs/>
              </w:rPr>
              <w:t>зачета</w:t>
            </w:r>
          </w:p>
        </w:tc>
      </w:tr>
    </w:tbl>
    <w:p w:rsidR="001C1933" w:rsidRDefault="001C1933" w:rsidP="002075C0">
      <w:pPr>
        <w:tabs>
          <w:tab w:val="left" w:pos="708"/>
        </w:tabs>
        <w:jc w:val="both"/>
        <w:rPr>
          <w:b/>
        </w:rPr>
      </w:pPr>
      <w:r>
        <w:rPr>
          <w:b/>
        </w:rPr>
        <w:tab/>
      </w:r>
    </w:p>
    <w:p w:rsidR="00555DEE" w:rsidRDefault="00555DEE" w:rsidP="002075C0">
      <w:pPr>
        <w:tabs>
          <w:tab w:val="left" w:pos="708"/>
        </w:tabs>
        <w:jc w:val="both"/>
        <w:rPr>
          <w:b/>
        </w:rPr>
      </w:pPr>
    </w:p>
    <w:p w:rsidR="00555DEE" w:rsidRDefault="00555DEE" w:rsidP="002075C0">
      <w:pPr>
        <w:tabs>
          <w:tab w:val="left" w:pos="708"/>
        </w:tabs>
        <w:jc w:val="both"/>
        <w:rPr>
          <w:b/>
        </w:rPr>
      </w:pPr>
    </w:p>
    <w:p w:rsidR="00555DEE" w:rsidRPr="00555DEE" w:rsidRDefault="00555DEE" w:rsidP="00555DEE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555DEE" w:rsidRPr="00555DEE" w:rsidRDefault="00555DEE" w:rsidP="00555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555DEE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555DEE" w:rsidRDefault="00555DEE" w:rsidP="002075C0">
      <w:pPr>
        <w:tabs>
          <w:tab w:val="left" w:pos="708"/>
        </w:tabs>
        <w:jc w:val="both"/>
      </w:pPr>
      <w:bookmarkStart w:id="0" w:name="_GoBack"/>
      <w:bookmarkEnd w:id="0"/>
    </w:p>
    <w:sectPr w:rsidR="00555DEE" w:rsidSect="002075C0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6" w:right="851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F8D" w:rsidRDefault="00456F8D">
      <w:r>
        <w:separator/>
      </w:r>
    </w:p>
  </w:endnote>
  <w:endnote w:type="continuationSeparator" w:id="0">
    <w:p w:rsidR="00456F8D" w:rsidRDefault="0045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7C" w:rsidRDefault="00F4477C" w:rsidP="00F4477C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477C" w:rsidRDefault="00F4477C" w:rsidP="00F4477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7C" w:rsidRDefault="00F4477C" w:rsidP="00F4477C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DEE">
      <w:rPr>
        <w:rStyle w:val="a4"/>
        <w:noProof/>
      </w:rPr>
      <w:t>2</w:t>
    </w:r>
    <w:r>
      <w:rPr>
        <w:rStyle w:val="a4"/>
      </w:rPr>
      <w:fldChar w:fldCharType="end"/>
    </w:r>
  </w:p>
  <w:p w:rsidR="00F4477C" w:rsidRDefault="00F4477C" w:rsidP="00F4477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7C" w:rsidRDefault="00F4477C" w:rsidP="00D8060F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1933" w:rsidRDefault="001C1933" w:rsidP="00F4477C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7C" w:rsidRDefault="00F4477C" w:rsidP="00D8060F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t>1</w:t>
    </w:r>
    <w:r w:rsidR="007C3466">
      <w:rPr>
        <w:rStyle w:val="a4"/>
      </w:rPr>
      <w:t>1</w:t>
    </w:r>
  </w:p>
  <w:p w:rsidR="001C1933" w:rsidRDefault="001C1933" w:rsidP="00F4477C">
    <w:pPr>
      <w:pStyle w:val="ac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933" w:rsidRDefault="001C19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F8D" w:rsidRDefault="00456F8D">
      <w:r>
        <w:separator/>
      </w:r>
    </w:p>
  </w:footnote>
  <w:footnote w:type="continuationSeparator" w:id="0">
    <w:p w:rsidR="00456F8D" w:rsidRDefault="00456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933" w:rsidRDefault="001C19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933" w:rsidRDefault="001C19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68F"/>
    <w:rsid w:val="00052AF6"/>
    <w:rsid w:val="0007689A"/>
    <w:rsid w:val="000C685A"/>
    <w:rsid w:val="0015068F"/>
    <w:rsid w:val="00172995"/>
    <w:rsid w:val="001C1933"/>
    <w:rsid w:val="002075C0"/>
    <w:rsid w:val="002C0D4E"/>
    <w:rsid w:val="00326DDA"/>
    <w:rsid w:val="003859D2"/>
    <w:rsid w:val="003B499C"/>
    <w:rsid w:val="003B56A6"/>
    <w:rsid w:val="00456F8D"/>
    <w:rsid w:val="004D1D6C"/>
    <w:rsid w:val="00521DAF"/>
    <w:rsid w:val="00555DEE"/>
    <w:rsid w:val="005A177C"/>
    <w:rsid w:val="00630D1B"/>
    <w:rsid w:val="0068116F"/>
    <w:rsid w:val="00684C9F"/>
    <w:rsid w:val="006E1588"/>
    <w:rsid w:val="00707829"/>
    <w:rsid w:val="00790D7C"/>
    <w:rsid w:val="007C3466"/>
    <w:rsid w:val="007C6CCE"/>
    <w:rsid w:val="00830286"/>
    <w:rsid w:val="008C376A"/>
    <w:rsid w:val="008E00F6"/>
    <w:rsid w:val="00916A8B"/>
    <w:rsid w:val="0091784B"/>
    <w:rsid w:val="00941F40"/>
    <w:rsid w:val="00971345"/>
    <w:rsid w:val="00995D60"/>
    <w:rsid w:val="009B1F3D"/>
    <w:rsid w:val="009B332F"/>
    <w:rsid w:val="009F2B09"/>
    <w:rsid w:val="00A00B62"/>
    <w:rsid w:val="00A05FF1"/>
    <w:rsid w:val="00A857A4"/>
    <w:rsid w:val="00A97D66"/>
    <w:rsid w:val="00AF3988"/>
    <w:rsid w:val="00B278A5"/>
    <w:rsid w:val="00BB7D73"/>
    <w:rsid w:val="00C05567"/>
    <w:rsid w:val="00C25B05"/>
    <w:rsid w:val="00C571EE"/>
    <w:rsid w:val="00CA6D13"/>
    <w:rsid w:val="00CE74C2"/>
    <w:rsid w:val="00CF1637"/>
    <w:rsid w:val="00D8060F"/>
    <w:rsid w:val="00E00C15"/>
    <w:rsid w:val="00E84F54"/>
    <w:rsid w:val="00ED1233"/>
    <w:rsid w:val="00F4477C"/>
    <w:rsid w:val="00F5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Courier New" w:hAnsi="Courier New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8z0">
    <w:name w:val="WW8Num18z0"/>
    <w:rPr>
      <w:rFonts w:ascii="Courier New" w:hAnsi="Courier New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8z0">
    <w:name w:val="WW8Num28z0"/>
    <w:rPr>
      <w:b w:val="0"/>
      <w:i w:val="0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  <w:rPr>
      <w:b/>
    </w:rPr>
  </w:style>
  <w:style w:type="character" w:customStyle="1" w:styleId="10">
    <w:name w:val="Основной шрифт абзаца1"/>
  </w:style>
  <w:style w:type="character" w:customStyle="1" w:styleId="a3">
    <w:name w:val="Основной текст Знак"/>
    <w:rPr>
      <w:sz w:val="24"/>
      <w:szCs w:val="24"/>
      <w:lang w:val="ru-RU" w:eastAsia="ar-SA" w:bidi="ar-SA"/>
    </w:rPr>
  </w:style>
  <w:style w:type="character" w:styleId="a4">
    <w:name w:val="page number"/>
    <w:basedOn w:val="10"/>
  </w:style>
  <w:style w:type="character" w:styleId="a5">
    <w:name w:val="Strong"/>
    <w:qFormat/>
    <w:rPr>
      <w:b/>
      <w:bCs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Верхний колонтитул Знак"/>
    <w:uiPriority w:val="99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e">
    <w:name w:val="Normal (Web)"/>
    <w:basedOn w:val="a"/>
    <w:pPr>
      <w:spacing w:before="280" w:after="280"/>
    </w:pPr>
  </w:style>
  <w:style w:type="paragraph" w:styleId="af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13">
    <w:name w:val="1"/>
    <w:basedOn w:val="a"/>
    <w:pPr>
      <w:spacing w:before="280" w:after="280"/>
    </w:pPr>
  </w:style>
  <w:style w:type="paragraph" w:customStyle="1" w:styleId="14">
    <w:name w:val="Цитата1"/>
    <w:basedOn w:val="a"/>
    <w:pPr>
      <w:spacing w:before="280" w:after="280"/>
    </w:pPr>
  </w:style>
  <w:style w:type="paragraph" w:customStyle="1" w:styleId="15">
    <w:name w:val="Название объекта1"/>
    <w:basedOn w:val="a"/>
    <w:pPr>
      <w:spacing w:before="280" w:after="280"/>
    </w:pPr>
  </w:style>
  <w:style w:type="paragraph" w:styleId="af0">
    <w:name w:val="Body Text Indent"/>
    <w:basedOn w:val="a"/>
    <w:pPr>
      <w:spacing w:after="120"/>
      <w:ind w:left="283"/>
    </w:p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"/>
    <w:next w:val="a"/>
  </w:style>
  <w:style w:type="paragraph" w:styleId="3">
    <w:name w:val="toc 3"/>
    <w:basedOn w:val="a"/>
    <w:next w:val="a"/>
    <w:pPr>
      <w:ind w:left="480"/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a"/>
  </w:style>
  <w:style w:type="paragraph" w:styleId="af4">
    <w:name w:val="Balloon Text"/>
    <w:basedOn w:val="a"/>
    <w:link w:val="af5"/>
    <w:rsid w:val="003859D2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link w:val="af4"/>
    <w:rsid w:val="003859D2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tabs>
        <w:tab w:val="num" w:pos="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Courier New" w:hAnsi="Courier New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8z0">
    <w:name w:val="WW8Num18z0"/>
    <w:rPr>
      <w:rFonts w:ascii="Courier New" w:hAnsi="Courier New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8z0">
    <w:name w:val="WW8Num28z0"/>
    <w:rPr>
      <w:b w:val="0"/>
      <w:i w:val="0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  <w:rPr>
      <w:b/>
    </w:rPr>
  </w:style>
  <w:style w:type="character" w:customStyle="1" w:styleId="10">
    <w:name w:val="Основной шрифт абзаца1"/>
  </w:style>
  <w:style w:type="character" w:customStyle="1" w:styleId="a3">
    <w:name w:val="Основной текст Знак"/>
    <w:rPr>
      <w:sz w:val="24"/>
      <w:szCs w:val="24"/>
      <w:lang w:val="ru-RU" w:eastAsia="ar-SA" w:bidi="ar-SA"/>
    </w:rPr>
  </w:style>
  <w:style w:type="character" w:styleId="a4">
    <w:name w:val="page number"/>
    <w:basedOn w:val="10"/>
  </w:style>
  <w:style w:type="character" w:styleId="a5">
    <w:name w:val="Strong"/>
    <w:qFormat/>
    <w:rPr>
      <w:b/>
      <w:bCs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Верхний колонтитул Знак"/>
    <w:uiPriority w:val="99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e">
    <w:name w:val="Normal (Web)"/>
    <w:basedOn w:val="a"/>
    <w:pPr>
      <w:spacing w:before="280" w:after="280"/>
    </w:pPr>
  </w:style>
  <w:style w:type="paragraph" w:styleId="af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13">
    <w:name w:val="1"/>
    <w:basedOn w:val="a"/>
    <w:pPr>
      <w:spacing w:before="280" w:after="280"/>
    </w:pPr>
  </w:style>
  <w:style w:type="paragraph" w:customStyle="1" w:styleId="14">
    <w:name w:val="Цитата1"/>
    <w:basedOn w:val="a"/>
    <w:pPr>
      <w:spacing w:before="280" w:after="280"/>
    </w:pPr>
  </w:style>
  <w:style w:type="paragraph" w:customStyle="1" w:styleId="15">
    <w:name w:val="Название объекта1"/>
    <w:basedOn w:val="a"/>
    <w:pPr>
      <w:spacing w:before="280" w:after="280"/>
    </w:pPr>
  </w:style>
  <w:style w:type="paragraph" w:styleId="af0">
    <w:name w:val="Body Text Indent"/>
    <w:basedOn w:val="a"/>
    <w:pPr>
      <w:spacing w:after="120"/>
      <w:ind w:left="283"/>
    </w:p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"/>
    <w:next w:val="a"/>
  </w:style>
  <w:style w:type="paragraph" w:styleId="3">
    <w:name w:val="toc 3"/>
    <w:basedOn w:val="a"/>
    <w:next w:val="a"/>
    <w:pPr>
      <w:ind w:left="480"/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a"/>
  </w:style>
  <w:style w:type="paragraph" w:styleId="af4">
    <w:name w:val="Balloon Text"/>
    <w:basedOn w:val="a"/>
    <w:link w:val="af5"/>
    <w:rsid w:val="003859D2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link w:val="af4"/>
    <w:rsid w:val="003859D2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</vt:lpstr>
    </vt:vector>
  </TitlesOfParts>
  <Company>pfa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</dc:title>
  <dc:subject/>
  <dc:creator>Ольга</dc:creator>
  <cp:keywords/>
  <cp:lastModifiedBy>Марчук НП</cp:lastModifiedBy>
  <cp:revision>3</cp:revision>
  <cp:lastPrinted>2014-01-14T12:19:00Z</cp:lastPrinted>
  <dcterms:created xsi:type="dcterms:W3CDTF">2014-05-16T08:23:00Z</dcterms:created>
  <dcterms:modified xsi:type="dcterms:W3CDTF">2014-05-16T10:32:00Z</dcterms:modified>
</cp:coreProperties>
</file>